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6F26B6" w14:paraId="252A080D" w14:textId="77777777" w:rsidTr="006E4A48">
        <w:tc>
          <w:tcPr>
            <w:tcW w:w="2625" w:type="dxa"/>
            <w:shd w:val="clear" w:color="auto" w:fill="D9D9D9" w:themeFill="background1" w:themeFillShade="D9"/>
            <w:hideMark/>
          </w:tcPr>
          <w:p w14:paraId="61956C23" w14:textId="77777777" w:rsidR="006F26B6" w:rsidRDefault="006F26B6" w:rsidP="003D0265">
            <w:pPr>
              <w:suppressAutoHyphens w:val="0"/>
              <w:spacing w:before="120" w:after="120" w:line="260" w:lineRule="exact"/>
              <w:rPr>
                <w:rFonts w:ascii="Arial" w:hAnsi="Arial" w:cs="Arial"/>
                <w:kern w:val="2"/>
                <w:szCs w:val="20"/>
              </w:rPr>
            </w:pPr>
            <w:r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  <w:hideMark/>
          </w:tcPr>
          <w:p w14:paraId="3C6260D8" w14:textId="77777777" w:rsidR="006F26B6" w:rsidRDefault="006F26B6" w:rsidP="003D0265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AA209A">
              <w:rPr>
                <w:rFonts w:ascii="Arial" w:hAnsi="Arial" w:cs="Arial"/>
                <w:b/>
                <w:szCs w:val="20"/>
              </w:rPr>
              <w:t>Tiskarske storitve za potrebe Ministrstva za zunanje</w:t>
            </w:r>
            <w:r>
              <w:rPr>
                <w:rFonts w:ascii="Arial" w:hAnsi="Arial" w:cs="Arial"/>
                <w:b/>
                <w:szCs w:val="20"/>
              </w:rPr>
              <w:t xml:space="preserve"> in evropske</w:t>
            </w:r>
            <w:r w:rsidRPr="00AA209A">
              <w:rPr>
                <w:rFonts w:ascii="Arial" w:hAnsi="Arial" w:cs="Arial"/>
                <w:b/>
                <w:szCs w:val="20"/>
              </w:rPr>
              <w:t xml:space="preserve"> zadeve in predstavništev Republike Slovenije v tujini </w:t>
            </w:r>
            <w:r w:rsidRPr="00267B34">
              <w:rPr>
                <w:rFonts w:ascii="Arial" w:hAnsi="Arial" w:cs="Arial"/>
                <w:b/>
                <w:szCs w:val="20"/>
              </w:rPr>
              <w:t>za obdobje 36 mesecev</w:t>
            </w:r>
          </w:p>
        </w:tc>
      </w:tr>
      <w:tr w:rsidR="006F26B6" w14:paraId="646A7124" w14:textId="77777777" w:rsidTr="006E4A48">
        <w:tc>
          <w:tcPr>
            <w:tcW w:w="2625" w:type="dxa"/>
            <w:shd w:val="clear" w:color="auto" w:fill="D9D9D9" w:themeFill="background1" w:themeFillShade="D9"/>
            <w:hideMark/>
          </w:tcPr>
          <w:p w14:paraId="58839C6F" w14:textId="77777777" w:rsidR="006F26B6" w:rsidRPr="00867069" w:rsidRDefault="006F26B6" w:rsidP="003D0265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867069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  <w:hideMark/>
          </w:tcPr>
          <w:p w14:paraId="4C1533A0" w14:textId="56388A11" w:rsidR="006F26B6" w:rsidRPr="00867069" w:rsidRDefault="006F26B6" w:rsidP="003D0265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867069">
              <w:rPr>
                <w:rFonts w:ascii="Arial" w:hAnsi="Arial" w:cs="Arial"/>
                <w:b/>
                <w:szCs w:val="20"/>
              </w:rPr>
              <w:t>00</w:t>
            </w:r>
            <w:r w:rsidR="00867069" w:rsidRPr="00867069">
              <w:rPr>
                <w:rFonts w:ascii="Arial" w:hAnsi="Arial" w:cs="Arial"/>
                <w:b/>
                <w:szCs w:val="20"/>
              </w:rPr>
              <w:t>4</w:t>
            </w:r>
            <w:r w:rsidRPr="00867069">
              <w:rPr>
                <w:rFonts w:ascii="Arial" w:hAnsi="Arial" w:cs="Arial"/>
                <w:b/>
                <w:szCs w:val="20"/>
              </w:rPr>
              <w:t>/26 JN MZEZ</w:t>
            </w:r>
          </w:p>
        </w:tc>
      </w:tr>
    </w:tbl>
    <w:p w14:paraId="2A90B472" w14:textId="77777777" w:rsidR="001E273B" w:rsidRDefault="001E273B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2ABE6AFC" w14:textId="426B93DD" w:rsidR="006255FE" w:rsidRPr="00787497" w:rsidRDefault="00E80134" w:rsidP="00A90C2D">
      <w:pPr>
        <w:pStyle w:val="Title"/>
        <w:spacing w:line="260" w:lineRule="exact"/>
        <w:rPr>
          <w:rFonts w:ascii="Arial" w:hAnsi="Arial" w:cs="Arial"/>
          <w:sz w:val="24"/>
          <w:szCs w:val="24"/>
        </w:rPr>
      </w:pPr>
      <w:r w:rsidRPr="00787497">
        <w:rPr>
          <w:rFonts w:ascii="Arial" w:hAnsi="Arial" w:cs="Arial"/>
          <w:sz w:val="24"/>
          <w:szCs w:val="24"/>
        </w:rPr>
        <w:t>REFERENCA</w:t>
      </w:r>
      <w:r w:rsidR="00561FE1" w:rsidRPr="00787497">
        <w:rPr>
          <w:rFonts w:ascii="Arial" w:hAnsi="Arial" w:cs="Arial"/>
          <w:sz w:val="24"/>
          <w:szCs w:val="24"/>
        </w:rPr>
        <w:t xml:space="preserve"> PONUDNIKA</w:t>
      </w:r>
    </w:p>
    <w:p w14:paraId="37E087AA" w14:textId="77777777" w:rsidR="005F64DE" w:rsidRPr="00D94B7D" w:rsidRDefault="005F64DE" w:rsidP="00A90C2D">
      <w:pPr>
        <w:keepNext/>
        <w:keepLines/>
        <w:spacing w:line="260" w:lineRule="exact"/>
        <w:jc w:val="both"/>
        <w:rPr>
          <w:rFonts w:ascii="Arial" w:hAnsi="Arial" w:cs="Arial"/>
          <w:bCs/>
          <w:szCs w:val="20"/>
          <w:highlight w:val="yellow"/>
        </w:rPr>
      </w:pPr>
    </w:p>
    <w:tbl>
      <w:tblPr>
        <w:tblW w:w="9639" w:type="dxa"/>
        <w:tblInd w:w="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89"/>
        <w:gridCol w:w="6150"/>
      </w:tblGrid>
      <w:tr w:rsidR="00E742F0" w:rsidRPr="00DB2FEE" w14:paraId="4478B074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3EDCFF" w14:textId="51442F0D" w:rsidR="00E742F0" w:rsidRPr="00DB2FEE" w:rsidRDefault="00652AC7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566E40">
              <w:rPr>
                <w:rFonts w:ascii="Arial" w:hAnsi="Arial" w:cs="Arial"/>
                <w:b/>
                <w:bCs/>
                <w:szCs w:val="20"/>
              </w:rPr>
              <w:t xml:space="preserve">Sklop </w:t>
            </w:r>
            <w:r w:rsidRPr="00566E40">
              <w:rPr>
                <w:rFonts w:ascii="Arial" w:hAnsi="Arial" w:cs="Arial"/>
                <w:bCs/>
                <w:i/>
                <w:szCs w:val="20"/>
              </w:rPr>
              <w:t>(ustrezno označiti, na kateri sklop se referenca nanaša)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BD0AE" w14:textId="77777777" w:rsidR="00652AC7" w:rsidRPr="00566E40" w:rsidRDefault="00652AC7" w:rsidP="00652AC7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566E4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66E40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9F3338">
              <w:rPr>
                <w:rFonts w:ascii="Arial" w:hAnsi="Arial" w:cs="Arial"/>
                <w:bCs/>
                <w:szCs w:val="20"/>
              </w:rPr>
            </w:r>
            <w:r w:rsidR="009F3338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566E40">
              <w:rPr>
                <w:rFonts w:ascii="Arial" w:hAnsi="Arial" w:cs="Arial"/>
                <w:bCs/>
                <w:szCs w:val="20"/>
              </w:rPr>
              <w:fldChar w:fldCharType="end"/>
            </w:r>
            <w:r w:rsidRPr="00566E40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566E40">
              <w:rPr>
                <w:rFonts w:ascii="Arial" w:hAnsi="Arial" w:cs="Arial"/>
                <w:b/>
                <w:szCs w:val="20"/>
              </w:rPr>
              <w:t>Sklop 1</w:t>
            </w:r>
            <w:r w:rsidRPr="00566E40">
              <w:rPr>
                <w:rFonts w:ascii="Arial" w:hAnsi="Arial" w:cs="Arial"/>
                <w:szCs w:val="20"/>
              </w:rPr>
              <w:t>: Protokolarne tiskovine</w:t>
            </w:r>
          </w:p>
          <w:p w14:paraId="2BB11B7F" w14:textId="27618DC3" w:rsidR="00E742F0" w:rsidRPr="00DB2FEE" w:rsidRDefault="00652AC7" w:rsidP="00652AC7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566E4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66E40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9F3338">
              <w:rPr>
                <w:rFonts w:ascii="Arial" w:hAnsi="Arial" w:cs="Arial"/>
                <w:bCs/>
                <w:szCs w:val="20"/>
              </w:rPr>
            </w:r>
            <w:r w:rsidR="009F3338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566E40">
              <w:rPr>
                <w:rFonts w:ascii="Arial" w:hAnsi="Arial" w:cs="Arial"/>
                <w:bCs/>
                <w:szCs w:val="20"/>
              </w:rPr>
              <w:fldChar w:fldCharType="end"/>
            </w:r>
            <w:r w:rsidRPr="00566E40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566E40">
              <w:rPr>
                <w:rFonts w:ascii="Arial" w:hAnsi="Arial" w:cs="Arial"/>
                <w:b/>
                <w:szCs w:val="20"/>
              </w:rPr>
              <w:t>Sklop 3</w:t>
            </w:r>
            <w:r w:rsidRPr="00566E40">
              <w:rPr>
                <w:rFonts w:ascii="Arial" w:hAnsi="Arial" w:cs="Arial"/>
                <w:szCs w:val="20"/>
              </w:rPr>
              <w:t>: Ostale tiskovine</w:t>
            </w:r>
          </w:p>
        </w:tc>
      </w:tr>
      <w:tr w:rsidR="00652AC7" w:rsidRPr="00DB2FEE" w14:paraId="4147FDC2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B04389" w14:textId="56F238CD" w:rsidR="00652AC7" w:rsidRPr="00DB2FEE" w:rsidRDefault="00652AC7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Naročnik referenčnega posla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(naziv in naslov)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B8848" w14:textId="6361CFDB" w:rsidR="00652AC7" w:rsidRPr="00DB2FEE" w:rsidRDefault="00652AC7" w:rsidP="00E742F0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3D887328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B70461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Ime referenčnega posla in številka javnega naročila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(če je šlo za javno naročilo)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BBF4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164A5AC2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E742F0" w:rsidRPr="00DB2FEE" w14:paraId="22962664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B6A597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Izvajalec referenčnega posla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6674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0C30F557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4B9148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Partnerji pri referenčnem poslu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(če je šlo za skupni posel)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77E1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3161B2B0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40D529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Delež ponudnika, če je bil udeležen v skupnem poslu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(v %)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5578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616078" w:rsidRPr="00DB2FEE" w14:paraId="69835CA7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6F33D4" w14:textId="0E614BC7" w:rsidR="00616078" w:rsidRPr="00DB2FEE" w:rsidRDefault="00616078" w:rsidP="00616078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8048CD">
              <w:rPr>
                <w:rFonts w:ascii="Arial" w:hAnsi="Arial" w:cs="Arial"/>
                <w:b/>
                <w:bCs/>
                <w:szCs w:val="20"/>
              </w:rPr>
              <w:t xml:space="preserve">Opis </w:t>
            </w:r>
            <w:r w:rsidRPr="00566E40">
              <w:rPr>
                <w:rFonts w:ascii="Arial" w:hAnsi="Arial" w:cs="Arial"/>
                <w:b/>
                <w:bCs/>
                <w:szCs w:val="20"/>
              </w:rPr>
              <w:t>posla</w:t>
            </w:r>
            <w:r w:rsidR="00652AC7">
              <w:rPr>
                <w:rFonts w:ascii="Arial" w:hAnsi="Arial" w:cs="Arial"/>
                <w:b/>
                <w:bCs/>
                <w:szCs w:val="20"/>
              </w:rPr>
              <w:t>, iz katerega je razvidno izpolnjevanje pogoja</w:t>
            </w:r>
            <w:r w:rsidRPr="00566E40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  <w:r w:rsidRPr="009A3814">
              <w:rPr>
                <w:rFonts w:ascii="Arial" w:hAnsi="Arial" w:cs="Arial"/>
                <w:bCs/>
                <w:i/>
                <w:szCs w:val="20"/>
              </w:rPr>
              <w:t xml:space="preserve">(npr. vrste </w:t>
            </w:r>
            <w:r w:rsidR="00652AC7">
              <w:rPr>
                <w:rFonts w:ascii="Arial" w:hAnsi="Arial" w:cs="Arial"/>
                <w:bCs/>
                <w:i/>
                <w:szCs w:val="20"/>
              </w:rPr>
              <w:t>tiskovin</w:t>
            </w:r>
            <w:r w:rsidRPr="009A3814">
              <w:rPr>
                <w:rFonts w:ascii="Arial" w:hAnsi="Arial" w:cs="Arial"/>
                <w:bCs/>
                <w:i/>
                <w:szCs w:val="20"/>
              </w:rPr>
              <w:t>,</w:t>
            </w:r>
            <w:r>
              <w:rPr>
                <w:rFonts w:ascii="Arial" w:hAnsi="Arial" w:cs="Arial"/>
                <w:bCs/>
                <w:i/>
                <w:szCs w:val="20"/>
              </w:rPr>
              <w:t xml:space="preserve"> </w:t>
            </w:r>
            <w:r w:rsidR="0092523E">
              <w:rPr>
                <w:rFonts w:ascii="Arial" w:hAnsi="Arial" w:cs="Arial"/>
                <w:bCs/>
                <w:i/>
                <w:szCs w:val="20"/>
              </w:rPr>
              <w:t>izvedene aktivnosti</w:t>
            </w:r>
            <w:r w:rsidR="00652AC7">
              <w:rPr>
                <w:rFonts w:ascii="Arial" w:hAnsi="Arial" w:cs="Arial"/>
                <w:bCs/>
                <w:i/>
                <w:szCs w:val="20"/>
              </w:rPr>
              <w:t>,</w:t>
            </w:r>
            <w:r w:rsidRPr="009A3814">
              <w:rPr>
                <w:rFonts w:ascii="Arial" w:hAnsi="Arial" w:cs="Arial"/>
                <w:bCs/>
                <w:i/>
                <w:szCs w:val="20"/>
              </w:rPr>
              <w:t xml:space="preserve"> ipd.)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FBE4" w14:textId="0C3E6E0D" w:rsidR="00616078" w:rsidRPr="00DB2FEE" w:rsidRDefault="00616078" w:rsidP="00E742F0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1F3BB5" w:rsidRPr="00DB2FEE" w14:paraId="36E31713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FC7B9C" w14:textId="652F8685" w:rsidR="001F3BB5" w:rsidRPr="00DB2FEE" w:rsidRDefault="00A52FC8" w:rsidP="007E6A4C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F3338">
              <w:rPr>
                <w:rFonts w:ascii="Arial" w:hAnsi="Arial" w:cs="Arial"/>
                <w:b/>
                <w:bCs/>
                <w:szCs w:val="20"/>
              </w:rPr>
              <w:t>Skupna vrednost posla v EUR z DDV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2577D" w14:textId="188A0661" w:rsidR="001F3BB5" w:rsidRPr="00DB2FEE" w:rsidRDefault="00A52FC8" w:rsidP="007E6A4C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56EC995D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1FF515" w14:textId="77777777" w:rsidR="00E742F0" w:rsidRPr="003263CB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3263CB">
              <w:rPr>
                <w:rFonts w:ascii="Arial" w:hAnsi="Arial" w:cs="Arial"/>
                <w:b/>
                <w:bCs/>
                <w:szCs w:val="20"/>
              </w:rPr>
              <w:t>Datum začetka in končanja posla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E6EB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2E2682" w14:paraId="78E29F4B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C47660" w14:textId="04B7CBF0" w:rsidR="00E742F0" w:rsidRPr="00DB2FEE" w:rsidRDefault="00E742F0" w:rsidP="00212698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Kontaktna oseba pri naročniku referenčnega posla, </w:t>
            </w:r>
            <w:r w:rsidR="00212698">
              <w:rPr>
                <w:rFonts w:ascii="Arial" w:hAnsi="Arial" w:cs="Arial"/>
                <w:b/>
                <w:bCs/>
                <w:szCs w:val="20"/>
              </w:rPr>
              <w:t xml:space="preserve">pri kateri se lahko </w:t>
            </w:r>
            <w:r w:rsidRPr="00DB2FEE">
              <w:rPr>
                <w:rFonts w:ascii="Arial" w:hAnsi="Arial" w:cs="Arial"/>
                <w:b/>
                <w:bCs/>
                <w:szCs w:val="20"/>
              </w:rPr>
              <w:t>referenc</w:t>
            </w:r>
            <w:r w:rsidR="00212698">
              <w:rPr>
                <w:rFonts w:ascii="Arial" w:hAnsi="Arial" w:cs="Arial"/>
                <w:b/>
                <w:bCs/>
                <w:szCs w:val="20"/>
              </w:rPr>
              <w:t>a preveri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28CE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Ime in priimek: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257017D7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E-pošta: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584F6500" w14:textId="77777777" w:rsidR="00E742F0" w:rsidRPr="002E2682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Telefon: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</w:tbl>
    <w:p w14:paraId="2905E879" w14:textId="77777777" w:rsidR="00836C4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62B436E8" w14:textId="77777777" w:rsidR="00836C49" w:rsidRDefault="00DB2FEE" w:rsidP="008E2D7A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  <w:r>
        <w:rPr>
          <w:rFonts w:ascii="Arial" w:eastAsia="Times New Roman" w:hAnsi="Arial" w:cs="Arial"/>
          <w:color w:val="000000"/>
          <w:kern w:val="0"/>
          <w:szCs w:val="20"/>
        </w:rPr>
        <w:t>I</w:t>
      </w:r>
      <w:r w:rsidR="00836C49" w:rsidRPr="009A3814">
        <w:rPr>
          <w:rFonts w:ascii="Arial" w:eastAsia="Times New Roman" w:hAnsi="Arial" w:cs="Arial"/>
          <w:color w:val="000000"/>
          <w:kern w:val="0"/>
          <w:szCs w:val="20"/>
        </w:rPr>
        <w:t xml:space="preserve">zjavljamo, da </w:t>
      </w:r>
      <w:r>
        <w:rPr>
          <w:rFonts w:ascii="Arial" w:eastAsia="Times New Roman" w:hAnsi="Arial" w:cs="Arial"/>
          <w:color w:val="000000"/>
          <w:kern w:val="0"/>
          <w:szCs w:val="20"/>
        </w:rPr>
        <w:t>je bil zgoraj naveden referenčni posel izveden</w:t>
      </w:r>
      <w:r w:rsidR="00836C49" w:rsidRPr="009A3814">
        <w:rPr>
          <w:rFonts w:ascii="Arial" w:eastAsia="Times New Roman" w:hAnsi="Arial" w:cs="Arial"/>
          <w:color w:val="000000"/>
          <w:kern w:val="0"/>
          <w:szCs w:val="20"/>
        </w:rPr>
        <w:t xml:space="preserve"> </w:t>
      </w:r>
      <w:r w:rsidR="008E2D7A" w:rsidRPr="009A3814">
        <w:rPr>
          <w:rFonts w:ascii="Arial" w:eastAsia="Times New Roman" w:hAnsi="Arial" w:cs="Arial"/>
          <w:color w:val="000000"/>
          <w:kern w:val="0"/>
          <w:szCs w:val="20"/>
        </w:rPr>
        <w:t>strokovno, kvalitetno, pravočasno, v skladu s standardi in zahtevami naročnika in v skladu z določili pogodbe</w:t>
      </w:r>
      <w:r w:rsidR="00836C49" w:rsidRPr="009A3814">
        <w:rPr>
          <w:rFonts w:ascii="Arial" w:eastAsia="Times New Roman" w:hAnsi="Arial" w:cs="Arial"/>
          <w:color w:val="000000"/>
          <w:kern w:val="0"/>
          <w:szCs w:val="20"/>
        </w:rPr>
        <w:t>.</w:t>
      </w:r>
      <w:r w:rsidR="00836C49" w:rsidRPr="002E2682">
        <w:rPr>
          <w:rFonts w:ascii="Arial" w:eastAsia="Times New Roman" w:hAnsi="Arial" w:cs="Arial"/>
          <w:color w:val="000000"/>
          <w:kern w:val="0"/>
          <w:szCs w:val="20"/>
        </w:rPr>
        <w:t xml:space="preserve">  </w:t>
      </w:r>
    </w:p>
    <w:p w14:paraId="36AB5107" w14:textId="77777777" w:rsidR="0054462E" w:rsidRPr="002E2682" w:rsidRDefault="0054462E" w:rsidP="00A90C2D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</w:p>
    <w:p w14:paraId="65503EDA" w14:textId="77777777" w:rsidR="0054462E" w:rsidRPr="00DB14B3" w:rsidRDefault="0054462E" w:rsidP="0054462E">
      <w:pPr>
        <w:spacing w:line="260" w:lineRule="exact"/>
        <w:jc w:val="both"/>
        <w:rPr>
          <w:rFonts w:ascii="Arial" w:hAnsi="Arial" w:cs="Arial"/>
          <w:szCs w:val="20"/>
        </w:rPr>
      </w:pPr>
      <w:r w:rsidRPr="00DB14B3">
        <w:rPr>
          <w:rFonts w:ascii="Arial" w:hAnsi="Arial" w:cs="Arial"/>
          <w:szCs w:val="20"/>
        </w:rPr>
        <w:t xml:space="preserve">V/na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  <w:r w:rsidRPr="00DB14B3">
        <w:rPr>
          <w:rFonts w:ascii="Arial" w:hAnsi="Arial" w:cs="Arial"/>
          <w:szCs w:val="20"/>
        </w:rPr>
        <w:t xml:space="preserve">, dne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</w:p>
    <w:p w14:paraId="52880BB5" w14:textId="678B414E" w:rsidR="002C738D" w:rsidRDefault="00212698" w:rsidP="009A3814">
      <w:pPr>
        <w:spacing w:line="260" w:lineRule="exact"/>
        <w:ind w:left="4395"/>
        <w:jc w:val="both"/>
        <w:rPr>
          <w:rFonts w:ascii="Arial" w:hAnsi="Arial" w:cs="Arial"/>
          <w:szCs w:val="20"/>
        </w:rPr>
      </w:pPr>
      <w:r w:rsidRPr="007545BB">
        <w:rPr>
          <w:rFonts w:ascii="Arial" w:hAnsi="Arial" w:cs="Arial"/>
          <w:szCs w:val="20"/>
        </w:rPr>
        <w:t>Odgovorna oseba naročnika referenčnega posla oz. potrjevalec reference</w:t>
      </w:r>
      <w:r w:rsidRPr="007545BB">
        <w:t xml:space="preserve"> (</w:t>
      </w:r>
      <w:r w:rsidRPr="002C738D">
        <w:rPr>
          <w:rFonts w:ascii="Arial" w:hAnsi="Arial" w:cs="Arial"/>
          <w:szCs w:val="20"/>
        </w:rPr>
        <w:t>elektronski podpis ali podpis in žig</w:t>
      </w:r>
      <w:r>
        <w:rPr>
          <w:rFonts w:ascii="Arial" w:hAnsi="Arial" w:cs="Arial"/>
          <w:szCs w:val="20"/>
        </w:rPr>
        <w:t>)</w:t>
      </w:r>
      <w:r w:rsidR="0054462E" w:rsidRPr="00DB14B3">
        <w:rPr>
          <w:rFonts w:ascii="Arial" w:hAnsi="Arial" w:cs="Arial"/>
          <w:szCs w:val="20"/>
        </w:rPr>
        <w:t>:</w:t>
      </w:r>
    </w:p>
    <w:p w14:paraId="613B7137" w14:textId="440F8678" w:rsidR="006A71AC" w:rsidRPr="00212698" w:rsidRDefault="0054462E" w:rsidP="00212698">
      <w:pPr>
        <w:spacing w:line="260" w:lineRule="exact"/>
        <w:ind w:left="4395"/>
        <w:jc w:val="both"/>
        <w:rPr>
          <w:rFonts w:ascii="Arial" w:hAnsi="Arial" w:cs="Arial"/>
          <w:szCs w:val="20"/>
        </w:rPr>
      </w:pPr>
      <w:r w:rsidRPr="009A3814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9A3814">
        <w:rPr>
          <w:rFonts w:ascii="Arial" w:hAnsi="Arial" w:cs="Arial"/>
          <w:szCs w:val="20"/>
        </w:rPr>
        <w:instrText xml:space="preserve"> FORMTEXT </w:instrText>
      </w:r>
      <w:r w:rsidRPr="009A3814">
        <w:rPr>
          <w:rFonts w:ascii="Arial" w:hAnsi="Arial" w:cs="Arial"/>
          <w:szCs w:val="20"/>
        </w:rPr>
      </w:r>
      <w:r w:rsidRPr="009A3814">
        <w:rPr>
          <w:rFonts w:ascii="Arial" w:hAnsi="Arial" w:cs="Arial"/>
          <w:szCs w:val="20"/>
        </w:rPr>
        <w:fldChar w:fldCharType="separate"/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fldChar w:fldCharType="end"/>
      </w:r>
    </w:p>
    <w:sectPr w:rsidR="006A71AC" w:rsidRPr="00212698" w:rsidSect="001E273B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/>
      <w:pgMar w:top="1276" w:right="1134" w:bottom="1276" w:left="1134" w:header="851" w:footer="6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FC8E4" w14:textId="77777777" w:rsidR="00D46EF8" w:rsidRDefault="00D46EF8">
      <w:r>
        <w:separator/>
      </w:r>
    </w:p>
  </w:endnote>
  <w:endnote w:type="continuationSeparator" w:id="0">
    <w:p w14:paraId="19F6CED0" w14:textId="77777777" w:rsidR="00D46EF8" w:rsidRDefault="00D46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D46EF8" w:rsidRPr="00FF674A" w14:paraId="41EA075B" w14:textId="77777777">
      <w:tc>
        <w:tcPr>
          <w:tcW w:w="9639" w:type="dxa"/>
          <w:tcBorders>
            <w:top w:val="single" w:sz="1" w:space="0" w:color="000000"/>
          </w:tcBorders>
        </w:tcPr>
        <w:p w14:paraId="41F728EE" w14:textId="57CC2BC1" w:rsidR="00D46EF8" w:rsidRPr="00FF674A" w:rsidRDefault="00D46EF8" w:rsidP="00711C68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1E273B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1E273B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4A29002E" w14:textId="77777777" w:rsidR="00D46EF8" w:rsidRDefault="00D46E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33EF1" w14:textId="77777777" w:rsidR="00D46EF8" w:rsidRDefault="00D46EF8">
      <w:r>
        <w:separator/>
      </w:r>
    </w:p>
  </w:footnote>
  <w:footnote w:type="continuationSeparator" w:id="0">
    <w:p w14:paraId="7103D067" w14:textId="77777777" w:rsidR="00D46EF8" w:rsidRDefault="00D46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5D130" w14:textId="6769CC48" w:rsidR="00D46EF8" w:rsidRPr="007E5A8D" w:rsidRDefault="00D46EF8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</w:t>
    </w:r>
    <w:r w:rsidR="00E77723">
      <w:rPr>
        <w:rFonts w:ascii="Arial" w:hAnsi="Arial" w:cs="Arial"/>
        <w:sz w:val="16"/>
        <w:szCs w:val="16"/>
      </w:rPr>
      <w:t>brazec P-9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  <w:t>R</w:t>
    </w:r>
    <w:r w:rsidR="007743F2">
      <w:rPr>
        <w:rFonts w:ascii="Arial" w:hAnsi="Arial" w:cs="Arial"/>
        <w:sz w:val="16"/>
        <w:szCs w:val="16"/>
      </w:rPr>
      <w:t>eferenca</w:t>
    </w:r>
    <w:r w:rsidR="00561FE1">
      <w:rPr>
        <w:rFonts w:ascii="Arial" w:hAnsi="Arial" w:cs="Arial"/>
        <w:sz w:val="16"/>
        <w:szCs w:val="16"/>
      </w:rPr>
      <w:t xml:space="preserve"> ponudnika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5F3B8" w14:textId="77777777" w:rsidR="00D46EF8" w:rsidRPr="007E5A8D" w:rsidRDefault="00D46EF8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14:paraId="4E03CE35" w14:textId="77777777" w:rsidR="00D46EF8" w:rsidRDefault="00D46E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60EA5"/>
    <w:multiLevelType w:val="hybridMultilevel"/>
    <w:tmpl w:val="31E800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AD3E0D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8"/>
  </w:num>
  <w:num w:numId="8">
    <w:abstractNumId w:val="20"/>
  </w:num>
  <w:num w:numId="9">
    <w:abstractNumId w:val="19"/>
  </w:num>
  <w:num w:numId="10">
    <w:abstractNumId w:val="31"/>
  </w:num>
  <w:num w:numId="11">
    <w:abstractNumId w:val="36"/>
  </w:num>
  <w:num w:numId="12">
    <w:abstractNumId w:val="21"/>
  </w:num>
  <w:num w:numId="13">
    <w:abstractNumId w:val="26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8"/>
  </w:num>
  <w:num w:numId="20">
    <w:abstractNumId w:val="6"/>
  </w:num>
  <w:num w:numId="21">
    <w:abstractNumId w:val="34"/>
  </w:num>
  <w:num w:numId="22">
    <w:abstractNumId w:val="24"/>
  </w:num>
  <w:num w:numId="23">
    <w:abstractNumId w:val="25"/>
  </w:num>
  <w:num w:numId="24">
    <w:abstractNumId w:val="11"/>
  </w:num>
  <w:num w:numId="25">
    <w:abstractNumId w:val="32"/>
  </w:num>
  <w:num w:numId="26">
    <w:abstractNumId w:val="8"/>
  </w:num>
  <w:num w:numId="27">
    <w:abstractNumId w:val="30"/>
  </w:num>
  <w:num w:numId="28">
    <w:abstractNumId w:val="7"/>
  </w:num>
  <w:num w:numId="29">
    <w:abstractNumId w:val="35"/>
  </w:num>
  <w:num w:numId="30">
    <w:abstractNumId w:val="23"/>
  </w:num>
  <w:num w:numId="31">
    <w:abstractNumId w:val="33"/>
  </w:num>
  <w:num w:numId="32">
    <w:abstractNumId w:val="9"/>
  </w:num>
  <w:num w:numId="33">
    <w:abstractNumId w:val="12"/>
  </w:num>
  <w:num w:numId="34">
    <w:abstractNumId w:val="37"/>
  </w:num>
  <w:num w:numId="35">
    <w:abstractNumId w:val="27"/>
  </w:num>
  <w:num w:numId="36">
    <w:abstractNumId w:val="29"/>
  </w:num>
  <w:num w:numId="37">
    <w:abstractNumId w:val="22"/>
  </w:num>
  <w:num w:numId="38">
    <w:abstractNumId w:val="17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2016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3D1"/>
    <w:rsid w:val="00003A9C"/>
    <w:rsid w:val="000109C5"/>
    <w:rsid w:val="00011EEE"/>
    <w:rsid w:val="00012022"/>
    <w:rsid w:val="00016FC8"/>
    <w:rsid w:val="00017C80"/>
    <w:rsid w:val="00020704"/>
    <w:rsid w:val="00020BBC"/>
    <w:rsid w:val="000244F4"/>
    <w:rsid w:val="00026527"/>
    <w:rsid w:val="00027735"/>
    <w:rsid w:val="00031742"/>
    <w:rsid w:val="00031A40"/>
    <w:rsid w:val="000341DC"/>
    <w:rsid w:val="0003515F"/>
    <w:rsid w:val="000363C0"/>
    <w:rsid w:val="000408B4"/>
    <w:rsid w:val="00040C0B"/>
    <w:rsid w:val="00041AB1"/>
    <w:rsid w:val="00043829"/>
    <w:rsid w:val="0004794E"/>
    <w:rsid w:val="00051A87"/>
    <w:rsid w:val="00053594"/>
    <w:rsid w:val="00053F2F"/>
    <w:rsid w:val="00054BA9"/>
    <w:rsid w:val="0006194D"/>
    <w:rsid w:val="00065B38"/>
    <w:rsid w:val="000666C1"/>
    <w:rsid w:val="00070613"/>
    <w:rsid w:val="00070A4A"/>
    <w:rsid w:val="000718FA"/>
    <w:rsid w:val="00073116"/>
    <w:rsid w:val="00090DDD"/>
    <w:rsid w:val="000910EA"/>
    <w:rsid w:val="000925F9"/>
    <w:rsid w:val="000932C9"/>
    <w:rsid w:val="000A20A8"/>
    <w:rsid w:val="000A2849"/>
    <w:rsid w:val="000B09B2"/>
    <w:rsid w:val="000B45CE"/>
    <w:rsid w:val="000B55A9"/>
    <w:rsid w:val="000C18BF"/>
    <w:rsid w:val="000C3CF8"/>
    <w:rsid w:val="000C5444"/>
    <w:rsid w:val="000C5C16"/>
    <w:rsid w:val="000D1A64"/>
    <w:rsid w:val="000D4F0B"/>
    <w:rsid w:val="000D5731"/>
    <w:rsid w:val="000D6A45"/>
    <w:rsid w:val="000D6B28"/>
    <w:rsid w:val="000E3C4B"/>
    <w:rsid w:val="000E6BD2"/>
    <w:rsid w:val="000F1F62"/>
    <w:rsid w:val="000F39B8"/>
    <w:rsid w:val="000F4806"/>
    <w:rsid w:val="000F64DB"/>
    <w:rsid w:val="0010031F"/>
    <w:rsid w:val="0010629A"/>
    <w:rsid w:val="001079ED"/>
    <w:rsid w:val="00107E25"/>
    <w:rsid w:val="0011057E"/>
    <w:rsid w:val="00113CE6"/>
    <w:rsid w:val="0011415E"/>
    <w:rsid w:val="001142F6"/>
    <w:rsid w:val="001178CA"/>
    <w:rsid w:val="00117F21"/>
    <w:rsid w:val="00124BA6"/>
    <w:rsid w:val="001279D6"/>
    <w:rsid w:val="00130B30"/>
    <w:rsid w:val="00133855"/>
    <w:rsid w:val="00133F79"/>
    <w:rsid w:val="001356B5"/>
    <w:rsid w:val="001360A1"/>
    <w:rsid w:val="00151506"/>
    <w:rsid w:val="00152C0B"/>
    <w:rsid w:val="00155599"/>
    <w:rsid w:val="0015745E"/>
    <w:rsid w:val="00160DC5"/>
    <w:rsid w:val="00162353"/>
    <w:rsid w:val="001633AF"/>
    <w:rsid w:val="00165CFC"/>
    <w:rsid w:val="0017020E"/>
    <w:rsid w:val="00173D8B"/>
    <w:rsid w:val="00174580"/>
    <w:rsid w:val="00177BC1"/>
    <w:rsid w:val="001A2B1E"/>
    <w:rsid w:val="001A4CAC"/>
    <w:rsid w:val="001B217A"/>
    <w:rsid w:val="001B23EC"/>
    <w:rsid w:val="001B5775"/>
    <w:rsid w:val="001B738E"/>
    <w:rsid w:val="001C2BC9"/>
    <w:rsid w:val="001C3CD6"/>
    <w:rsid w:val="001C4310"/>
    <w:rsid w:val="001C5287"/>
    <w:rsid w:val="001C61CD"/>
    <w:rsid w:val="001C635F"/>
    <w:rsid w:val="001C7C3C"/>
    <w:rsid w:val="001D0BA5"/>
    <w:rsid w:val="001D2E4B"/>
    <w:rsid w:val="001D3034"/>
    <w:rsid w:val="001D4697"/>
    <w:rsid w:val="001D68D2"/>
    <w:rsid w:val="001D6D1F"/>
    <w:rsid w:val="001E273B"/>
    <w:rsid w:val="001E39C2"/>
    <w:rsid w:val="001F0A5E"/>
    <w:rsid w:val="001F3BB5"/>
    <w:rsid w:val="002016A9"/>
    <w:rsid w:val="00204B5D"/>
    <w:rsid w:val="00207C52"/>
    <w:rsid w:val="00212698"/>
    <w:rsid w:val="00213D32"/>
    <w:rsid w:val="002140B3"/>
    <w:rsid w:val="00220488"/>
    <w:rsid w:val="00226ADA"/>
    <w:rsid w:val="002270C2"/>
    <w:rsid w:val="0023594F"/>
    <w:rsid w:val="00247AD8"/>
    <w:rsid w:val="00250092"/>
    <w:rsid w:val="002501E1"/>
    <w:rsid w:val="002624DE"/>
    <w:rsid w:val="00271021"/>
    <w:rsid w:val="00276D96"/>
    <w:rsid w:val="002906C6"/>
    <w:rsid w:val="00294DBE"/>
    <w:rsid w:val="00296476"/>
    <w:rsid w:val="00297966"/>
    <w:rsid w:val="002A3BD3"/>
    <w:rsid w:val="002B09BD"/>
    <w:rsid w:val="002B4133"/>
    <w:rsid w:val="002B63E1"/>
    <w:rsid w:val="002C6DAB"/>
    <w:rsid w:val="002C6DD2"/>
    <w:rsid w:val="002C738D"/>
    <w:rsid w:val="002D0FFA"/>
    <w:rsid w:val="002D7A93"/>
    <w:rsid w:val="002E0D73"/>
    <w:rsid w:val="002E1D32"/>
    <w:rsid w:val="002E2682"/>
    <w:rsid w:val="002E519B"/>
    <w:rsid w:val="002F1DB7"/>
    <w:rsid w:val="003012BB"/>
    <w:rsid w:val="003140E5"/>
    <w:rsid w:val="00324366"/>
    <w:rsid w:val="00325FD9"/>
    <w:rsid w:val="003263CB"/>
    <w:rsid w:val="00337E24"/>
    <w:rsid w:val="00341F7B"/>
    <w:rsid w:val="003501AE"/>
    <w:rsid w:val="003510B5"/>
    <w:rsid w:val="0035388C"/>
    <w:rsid w:val="003559B9"/>
    <w:rsid w:val="003618F8"/>
    <w:rsid w:val="00363DB4"/>
    <w:rsid w:val="0036795A"/>
    <w:rsid w:val="003700DB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A64B6"/>
    <w:rsid w:val="003B0070"/>
    <w:rsid w:val="003B651A"/>
    <w:rsid w:val="003B745B"/>
    <w:rsid w:val="003C4CAB"/>
    <w:rsid w:val="003C62B7"/>
    <w:rsid w:val="003D05FD"/>
    <w:rsid w:val="003E1E2F"/>
    <w:rsid w:val="003E3106"/>
    <w:rsid w:val="003E7B6C"/>
    <w:rsid w:val="003F015A"/>
    <w:rsid w:val="003F087F"/>
    <w:rsid w:val="003F7816"/>
    <w:rsid w:val="00402BB5"/>
    <w:rsid w:val="00403644"/>
    <w:rsid w:val="0040746E"/>
    <w:rsid w:val="00407F1E"/>
    <w:rsid w:val="0041244B"/>
    <w:rsid w:val="00413238"/>
    <w:rsid w:val="004136BA"/>
    <w:rsid w:val="004174E6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44FB8"/>
    <w:rsid w:val="00457C65"/>
    <w:rsid w:val="00460234"/>
    <w:rsid w:val="00460A7A"/>
    <w:rsid w:val="0046546B"/>
    <w:rsid w:val="004720DC"/>
    <w:rsid w:val="00473A73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9AF"/>
    <w:rsid w:val="004A3B65"/>
    <w:rsid w:val="004A438A"/>
    <w:rsid w:val="004A5834"/>
    <w:rsid w:val="004B3A9C"/>
    <w:rsid w:val="004B6738"/>
    <w:rsid w:val="004C3CF7"/>
    <w:rsid w:val="004C6F95"/>
    <w:rsid w:val="004D3251"/>
    <w:rsid w:val="004D597A"/>
    <w:rsid w:val="004D67B3"/>
    <w:rsid w:val="004D70FC"/>
    <w:rsid w:val="004E134C"/>
    <w:rsid w:val="004E448A"/>
    <w:rsid w:val="004F0770"/>
    <w:rsid w:val="004F3CFB"/>
    <w:rsid w:val="004F7447"/>
    <w:rsid w:val="00500633"/>
    <w:rsid w:val="005043ED"/>
    <w:rsid w:val="00504797"/>
    <w:rsid w:val="00507025"/>
    <w:rsid w:val="00510CD8"/>
    <w:rsid w:val="005119CC"/>
    <w:rsid w:val="0051264D"/>
    <w:rsid w:val="00512A8D"/>
    <w:rsid w:val="005143D2"/>
    <w:rsid w:val="00520108"/>
    <w:rsid w:val="00522248"/>
    <w:rsid w:val="0052348D"/>
    <w:rsid w:val="0052597A"/>
    <w:rsid w:val="0053121B"/>
    <w:rsid w:val="00532C21"/>
    <w:rsid w:val="00535099"/>
    <w:rsid w:val="005408CC"/>
    <w:rsid w:val="00543F70"/>
    <w:rsid w:val="0054413E"/>
    <w:rsid w:val="0054462E"/>
    <w:rsid w:val="00545381"/>
    <w:rsid w:val="005470D3"/>
    <w:rsid w:val="00551942"/>
    <w:rsid w:val="00555709"/>
    <w:rsid w:val="0055723A"/>
    <w:rsid w:val="00557986"/>
    <w:rsid w:val="00561C5D"/>
    <w:rsid w:val="00561FE1"/>
    <w:rsid w:val="005666A9"/>
    <w:rsid w:val="00566E40"/>
    <w:rsid w:val="005713E0"/>
    <w:rsid w:val="00577E0A"/>
    <w:rsid w:val="00581F18"/>
    <w:rsid w:val="00587D1A"/>
    <w:rsid w:val="00587E51"/>
    <w:rsid w:val="005938B9"/>
    <w:rsid w:val="005A17E0"/>
    <w:rsid w:val="005A1CA9"/>
    <w:rsid w:val="005A49D6"/>
    <w:rsid w:val="005A59D6"/>
    <w:rsid w:val="005A76C0"/>
    <w:rsid w:val="005B0EB4"/>
    <w:rsid w:val="005B15A1"/>
    <w:rsid w:val="005B2752"/>
    <w:rsid w:val="005B4BE3"/>
    <w:rsid w:val="005C1D9C"/>
    <w:rsid w:val="005C3587"/>
    <w:rsid w:val="005C3E3E"/>
    <w:rsid w:val="005D1D51"/>
    <w:rsid w:val="005D1FC7"/>
    <w:rsid w:val="005D5BBF"/>
    <w:rsid w:val="005D6705"/>
    <w:rsid w:val="005E4017"/>
    <w:rsid w:val="005E4985"/>
    <w:rsid w:val="005E4AF1"/>
    <w:rsid w:val="005E5591"/>
    <w:rsid w:val="005E6CE0"/>
    <w:rsid w:val="005F1FAF"/>
    <w:rsid w:val="005F6283"/>
    <w:rsid w:val="005F64DE"/>
    <w:rsid w:val="006030A7"/>
    <w:rsid w:val="006127BD"/>
    <w:rsid w:val="00616078"/>
    <w:rsid w:val="006255FE"/>
    <w:rsid w:val="00626A2E"/>
    <w:rsid w:val="00635A46"/>
    <w:rsid w:val="00642A61"/>
    <w:rsid w:val="006430B8"/>
    <w:rsid w:val="00646222"/>
    <w:rsid w:val="0065004F"/>
    <w:rsid w:val="00652AC7"/>
    <w:rsid w:val="0065763E"/>
    <w:rsid w:val="00660744"/>
    <w:rsid w:val="00664D85"/>
    <w:rsid w:val="006703DB"/>
    <w:rsid w:val="00680900"/>
    <w:rsid w:val="00693C31"/>
    <w:rsid w:val="00695442"/>
    <w:rsid w:val="00696570"/>
    <w:rsid w:val="00697015"/>
    <w:rsid w:val="006A0B70"/>
    <w:rsid w:val="006A1DBA"/>
    <w:rsid w:val="006A2C86"/>
    <w:rsid w:val="006A71AC"/>
    <w:rsid w:val="006B45F1"/>
    <w:rsid w:val="006B6D6C"/>
    <w:rsid w:val="006B755D"/>
    <w:rsid w:val="006C2264"/>
    <w:rsid w:val="006C3D2C"/>
    <w:rsid w:val="006D260C"/>
    <w:rsid w:val="006D4FC8"/>
    <w:rsid w:val="006D50C5"/>
    <w:rsid w:val="006E4A48"/>
    <w:rsid w:val="006E66D8"/>
    <w:rsid w:val="006F1183"/>
    <w:rsid w:val="006F26B6"/>
    <w:rsid w:val="006F3365"/>
    <w:rsid w:val="006F7D80"/>
    <w:rsid w:val="00702121"/>
    <w:rsid w:val="00705959"/>
    <w:rsid w:val="00705AE0"/>
    <w:rsid w:val="0070694F"/>
    <w:rsid w:val="00711C68"/>
    <w:rsid w:val="00714A26"/>
    <w:rsid w:val="00715EE1"/>
    <w:rsid w:val="00725E7C"/>
    <w:rsid w:val="00727C7B"/>
    <w:rsid w:val="00727D96"/>
    <w:rsid w:val="007321B8"/>
    <w:rsid w:val="007322BD"/>
    <w:rsid w:val="007355EF"/>
    <w:rsid w:val="0074059D"/>
    <w:rsid w:val="00745164"/>
    <w:rsid w:val="007506E9"/>
    <w:rsid w:val="00754706"/>
    <w:rsid w:val="0075563D"/>
    <w:rsid w:val="00765946"/>
    <w:rsid w:val="00765FE8"/>
    <w:rsid w:val="007673F2"/>
    <w:rsid w:val="00771BCE"/>
    <w:rsid w:val="007720DA"/>
    <w:rsid w:val="007743F2"/>
    <w:rsid w:val="00775280"/>
    <w:rsid w:val="007779C5"/>
    <w:rsid w:val="00777CB7"/>
    <w:rsid w:val="00786536"/>
    <w:rsid w:val="00787497"/>
    <w:rsid w:val="00795092"/>
    <w:rsid w:val="007962DB"/>
    <w:rsid w:val="00796F83"/>
    <w:rsid w:val="007A3517"/>
    <w:rsid w:val="007B02FB"/>
    <w:rsid w:val="007B0DE4"/>
    <w:rsid w:val="007B2B24"/>
    <w:rsid w:val="007C01D8"/>
    <w:rsid w:val="007D1731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52A"/>
    <w:rsid w:val="00802A2D"/>
    <w:rsid w:val="008048CD"/>
    <w:rsid w:val="00805894"/>
    <w:rsid w:val="00811EE7"/>
    <w:rsid w:val="00814606"/>
    <w:rsid w:val="00815FB4"/>
    <w:rsid w:val="0082183C"/>
    <w:rsid w:val="00826E98"/>
    <w:rsid w:val="00827F9E"/>
    <w:rsid w:val="00832C95"/>
    <w:rsid w:val="0083592D"/>
    <w:rsid w:val="00836576"/>
    <w:rsid w:val="00836C49"/>
    <w:rsid w:val="0084364C"/>
    <w:rsid w:val="00844488"/>
    <w:rsid w:val="008476E6"/>
    <w:rsid w:val="00852ED8"/>
    <w:rsid w:val="00855DBC"/>
    <w:rsid w:val="00857072"/>
    <w:rsid w:val="008573D1"/>
    <w:rsid w:val="00857733"/>
    <w:rsid w:val="00857775"/>
    <w:rsid w:val="0086246F"/>
    <w:rsid w:val="00865C79"/>
    <w:rsid w:val="00867069"/>
    <w:rsid w:val="0087165A"/>
    <w:rsid w:val="0087356D"/>
    <w:rsid w:val="00874F88"/>
    <w:rsid w:val="00877548"/>
    <w:rsid w:val="00882056"/>
    <w:rsid w:val="00890399"/>
    <w:rsid w:val="00890CCE"/>
    <w:rsid w:val="00890D3C"/>
    <w:rsid w:val="00893830"/>
    <w:rsid w:val="0089500C"/>
    <w:rsid w:val="00897615"/>
    <w:rsid w:val="00897AE5"/>
    <w:rsid w:val="008A21BE"/>
    <w:rsid w:val="008A3AB2"/>
    <w:rsid w:val="008A40B4"/>
    <w:rsid w:val="008A40DD"/>
    <w:rsid w:val="008A4FE1"/>
    <w:rsid w:val="008A5357"/>
    <w:rsid w:val="008B316E"/>
    <w:rsid w:val="008B36AE"/>
    <w:rsid w:val="008B68B4"/>
    <w:rsid w:val="008C2937"/>
    <w:rsid w:val="008C34D8"/>
    <w:rsid w:val="008D11A8"/>
    <w:rsid w:val="008D3249"/>
    <w:rsid w:val="008D5567"/>
    <w:rsid w:val="008E2D7A"/>
    <w:rsid w:val="008F2876"/>
    <w:rsid w:val="008F351F"/>
    <w:rsid w:val="008F3C8E"/>
    <w:rsid w:val="008F525D"/>
    <w:rsid w:val="008F599E"/>
    <w:rsid w:val="008F5A8A"/>
    <w:rsid w:val="00900407"/>
    <w:rsid w:val="00900581"/>
    <w:rsid w:val="009007CE"/>
    <w:rsid w:val="00907950"/>
    <w:rsid w:val="009111A1"/>
    <w:rsid w:val="0091455D"/>
    <w:rsid w:val="00915580"/>
    <w:rsid w:val="00920130"/>
    <w:rsid w:val="00921B12"/>
    <w:rsid w:val="00921B81"/>
    <w:rsid w:val="00923CEF"/>
    <w:rsid w:val="0092523E"/>
    <w:rsid w:val="009301FE"/>
    <w:rsid w:val="00932901"/>
    <w:rsid w:val="00942E0B"/>
    <w:rsid w:val="00943AA6"/>
    <w:rsid w:val="00944A84"/>
    <w:rsid w:val="00950040"/>
    <w:rsid w:val="00952C6D"/>
    <w:rsid w:val="00962D8F"/>
    <w:rsid w:val="0097193A"/>
    <w:rsid w:val="0097474D"/>
    <w:rsid w:val="00984394"/>
    <w:rsid w:val="00984C28"/>
    <w:rsid w:val="00985600"/>
    <w:rsid w:val="00985A3D"/>
    <w:rsid w:val="0098631D"/>
    <w:rsid w:val="00986B79"/>
    <w:rsid w:val="00992B45"/>
    <w:rsid w:val="00996117"/>
    <w:rsid w:val="00996CD3"/>
    <w:rsid w:val="00997679"/>
    <w:rsid w:val="009A3814"/>
    <w:rsid w:val="009B0329"/>
    <w:rsid w:val="009B0C92"/>
    <w:rsid w:val="009B5F54"/>
    <w:rsid w:val="009B6608"/>
    <w:rsid w:val="009B69CB"/>
    <w:rsid w:val="009B7C98"/>
    <w:rsid w:val="009D3270"/>
    <w:rsid w:val="009D4E19"/>
    <w:rsid w:val="009E01A1"/>
    <w:rsid w:val="009E5295"/>
    <w:rsid w:val="009F0D0A"/>
    <w:rsid w:val="009F3338"/>
    <w:rsid w:val="009F3791"/>
    <w:rsid w:val="00A01441"/>
    <w:rsid w:val="00A01530"/>
    <w:rsid w:val="00A03BC2"/>
    <w:rsid w:val="00A05966"/>
    <w:rsid w:val="00A144DB"/>
    <w:rsid w:val="00A21CD8"/>
    <w:rsid w:val="00A22336"/>
    <w:rsid w:val="00A26047"/>
    <w:rsid w:val="00A30240"/>
    <w:rsid w:val="00A32CCE"/>
    <w:rsid w:val="00A33A33"/>
    <w:rsid w:val="00A33F4E"/>
    <w:rsid w:val="00A353F7"/>
    <w:rsid w:val="00A40997"/>
    <w:rsid w:val="00A517C8"/>
    <w:rsid w:val="00A52A1F"/>
    <w:rsid w:val="00A52FC8"/>
    <w:rsid w:val="00A53339"/>
    <w:rsid w:val="00A6098D"/>
    <w:rsid w:val="00A6564F"/>
    <w:rsid w:val="00A74449"/>
    <w:rsid w:val="00A7523A"/>
    <w:rsid w:val="00A8152B"/>
    <w:rsid w:val="00A90C2D"/>
    <w:rsid w:val="00A91CB6"/>
    <w:rsid w:val="00A924A7"/>
    <w:rsid w:val="00AA6743"/>
    <w:rsid w:val="00AA787F"/>
    <w:rsid w:val="00AB18FD"/>
    <w:rsid w:val="00AB3B7C"/>
    <w:rsid w:val="00AB72E9"/>
    <w:rsid w:val="00AB7604"/>
    <w:rsid w:val="00AC2D1C"/>
    <w:rsid w:val="00AC6B2A"/>
    <w:rsid w:val="00AC7C48"/>
    <w:rsid w:val="00AD3FC2"/>
    <w:rsid w:val="00AE1CEA"/>
    <w:rsid w:val="00AE21C1"/>
    <w:rsid w:val="00AE40FE"/>
    <w:rsid w:val="00AE4EFB"/>
    <w:rsid w:val="00AE6E3E"/>
    <w:rsid w:val="00AF4E60"/>
    <w:rsid w:val="00AF7A39"/>
    <w:rsid w:val="00B00D3C"/>
    <w:rsid w:val="00B04FF6"/>
    <w:rsid w:val="00B0551F"/>
    <w:rsid w:val="00B06501"/>
    <w:rsid w:val="00B16952"/>
    <w:rsid w:val="00B2151A"/>
    <w:rsid w:val="00B33B38"/>
    <w:rsid w:val="00B350F1"/>
    <w:rsid w:val="00B37874"/>
    <w:rsid w:val="00B40ED4"/>
    <w:rsid w:val="00B42700"/>
    <w:rsid w:val="00B4570C"/>
    <w:rsid w:val="00B460B7"/>
    <w:rsid w:val="00B52F4A"/>
    <w:rsid w:val="00B53196"/>
    <w:rsid w:val="00B63846"/>
    <w:rsid w:val="00B664CD"/>
    <w:rsid w:val="00B72E89"/>
    <w:rsid w:val="00B756CE"/>
    <w:rsid w:val="00B80689"/>
    <w:rsid w:val="00B8324F"/>
    <w:rsid w:val="00B84882"/>
    <w:rsid w:val="00B90F9E"/>
    <w:rsid w:val="00B92961"/>
    <w:rsid w:val="00B97FCB"/>
    <w:rsid w:val="00BA0744"/>
    <w:rsid w:val="00BA12F5"/>
    <w:rsid w:val="00BA53CC"/>
    <w:rsid w:val="00BB088D"/>
    <w:rsid w:val="00BB444C"/>
    <w:rsid w:val="00BB70A8"/>
    <w:rsid w:val="00BC2BB1"/>
    <w:rsid w:val="00BC51C4"/>
    <w:rsid w:val="00BD0E95"/>
    <w:rsid w:val="00BD1B09"/>
    <w:rsid w:val="00BD358D"/>
    <w:rsid w:val="00BD5070"/>
    <w:rsid w:val="00BD5923"/>
    <w:rsid w:val="00BD5FF9"/>
    <w:rsid w:val="00BD7C3F"/>
    <w:rsid w:val="00BE1BCB"/>
    <w:rsid w:val="00BF78FD"/>
    <w:rsid w:val="00C0753C"/>
    <w:rsid w:val="00C12519"/>
    <w:rsid w:val="00C14CD5"/>
    <w:rsid w:val="00C152EB"/>
    <w:rsid w:val="00C153ED"/>
    <w:rsid w:val="00C20CAB"/>
    <w:rsid w:val="00C27117"/>
    <w:rsid w:val="00C326A2"/>
    <w:rsid w:val="00C32BA6"/>
    <w:rsid w:val="00C330A4"/>
    <w:rsid w:val="00C35436"/>
    <w:rsid w:val="00C35CC4"/>
    <w:rsid w:val="00C46A81"/>
    <w:rsid w:val="00C51F6E"/>
    <w:rsid w:val="00C52F67"/>
    <w:rsid w:val="00C66003"/>
    <w:rsid w:val="00C700D9"/>
    <w:rsid w:val="00C70EC8"/>
    <w:rsid w:val="00C7212F"/>
    <w:rsid w:val="00C734F6"/>
    <w:rsid w:val="00C75DAD"/>
    <w:rsid w:val="00C810B2"/>
    <w:rsid w:val="00C919F7"/>
    <w:rsid w:val="00C94A05"/>
    <w:rsid w:val="00C95191"/>
    <w:rsid w:val="00C9641B"/>
    <w:rsid w:val="00C9767A"/>
    <w:rsid w:val="00CA017E"/>
    <w:rsid w:val="00CA058A"/>
    <w:rsid w:val="00CA48B7"/>
    <w:rsid w:val="00CA4AD4"/>
    <w:rsid w:val="00CA4F38"/>
    <w:rsid w:val="00CA580B"/>
    <w:rsid w:val="00CA62A6"/>
    <w:rsid w:val="00CA6739"/>
    <w:rsid w:val="00CB0423"/>
    <w:rsid w:val="00CC53D1"/>
    <w:rsid w:val="00CC678A"/>
    <w:rsid w:val="00CE17AC"/>
    <w:rsid w:val="00CE2FDC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3A6E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2AD0"/>
    <w:rsid w:val="00D45BD0"/>
    <w:rsid w:val="00D46EF8"/>
    <w:rsid w:val="00D50480"/>
    <w:rsid w:val="00D50CB1"/>
    <w:rsid w:val="00D50E88"/>
    <w:rsid w:val="00D57A60"/>
    <w:rsid w:val="00D63924"/>
    <w:rsid w:val="00D64EB0"/>
    <w:rsid w:val="00D82845"/>
    <w:rsid w:val="00D82FD4"/>
    <w:rsid w:val="00D86E8A"/>
    <w:rsid w:val="00D914C4"/>
    <w:rsid w:val="00D94447"/>
    <w:rsid w:val="00D94B7D"/>
    <w:rsid w:val="00DA55B6"/>
    <w:rsid w:val="00DA5683"/>
    <w:rsid w:val="00DB2FEE"/>
    <w:rsid w:val="00DB3627"/>
    <w:rsid w:val="00DB38EA"/>
    <w:rsid w:val="00DB6FBB"/>
    <w:rsid w:val="00DC04AC"/>
    <w:rsid w:val="00DC0EC0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F234D"/>
    <w:rsid w:val="00DF4735"/>
    <w:rsid w:val="00DF5183"/>
    <w:rsid w:val="00E00D0F"/>
    <w:rsid w:val="00E0326C"/>
    <w:rsid w:val="00E0658D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52A8D"/>
    <w:rsid w:val="00E55804"/>
    <w:rsid w:val="00E61468"/>
    <w:rsid w:val="00E62B8B"/>
    <w:rsid w:val="00E656D1"/>
    <w:rsid w:val="00E71C6B"/>
    <w:rsid w:val="00E7225C"/>
    <w:rsid w:val="00E73A98"/>
    <w:rsid w:val="00E742F0"/>
    <w:rsid w:val="00E77723"/>
    <w:rsid w:val="00E80134"/>
    <w:rsid w:val="00E8042B"/>
    <w:rsid w:val="00E82669"/>
    <w:rsid w:val="00E83FFA"/>
    <w:rsid w:val="00E858F4"/>
    <w:rsid w:val="00E862E9"/>
    <w:rsid w:val="00E865F3"/>
    <w:rsid w:val="00E86F1A"/>
    <w:rsid w:val="00E8723D"/>
    <w:rsid w:val="00E9147E"/>
    <w:rsid w:val="00E93463"/>
    <w:rsid w:val="00E948C5"/>
    <w:rsid w:val="00E94EC9"/>
    <w:rsid w:val="00E95342"/>
    <w:rsid w:val="00E97CD7"/>
    <w:rsid w:val="00EA1134"/>
    <w:rsid w:val="00EA20C8"/>
    <w:rsid w:val="00EA34C2"/>
    <w:rsid w:val="00EA799B"/>
    <w:rsid w:val="00EB2753"/>
    <w:rsid w:val="00EC2EA4"/>
    <w:rsid w:val="00EC2EE6"/>
    <w:rsid w:val="00EC3DAE"/>
    <w:rsid w:val="00ED29B3"/>
    <w:rsid w:val="00EE3D93"/>
    <w:rsid w:val="00EE49E3"/>
    <w:rsid w:val="00EE73EB"/>
    <w:rsid w:val="00EF4311"/>
    <w:rsid w:val="00F018E0"/>
    <w:rsid w:val="00F043EA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360D1"/>
    <w:rsid w:val="00F41F15"/>
    <w:rsid w:val="00F4778B"/>
    <w:rsid w:val="00F51919"/>
    <w:rsid w:val="00F604D8"/>
    <w:rsid w:val="00F60E89"/>
    <w:rsid w:val="00F61B3D"/>
    <w:rsid w:val="00F6364A"/>
    <w:rsid w:val="00F72EA2"/>
    <w:rsid w:val="00F73BE9"/>
    <w:rsid w:val="00F7711B"/>
    <w:rsid w:val="00F81293"/>
    <w:rsid w:val="00F832F8"/>
    <w:rsid w:val="00F8460F"/>
    <w:rsid w:val="00F95398"/>
    <w:rsid w:val="00FB1E54"/>
    <w:rsid w:val="00FB2487"/>
    <w:rsid w:val="00FB4318"/>
    <w:rsid w:val="00FB7C0C"/>
    <w:rsid w:val="00FC1971"/>
    <w:rsid w:val="00FC1C7E"/>
    <w:rsid w:val="00FC403A"/>
    <w:rsid w:val="00FC4921"/>
    <w:rsid w:val="00FC5742"/>
    <w:rsid w:val="00FC596B"/>
    <w:rsid w:val="00FC7EB0"/>
    <w:rsid w:val="00FD5510"/>
    <w:rsid w:val="00FE1034"/>
    <w:rsid w:val="00FE2526"/>
    <w:rsid w:val="00FE2C18"/>
    <w:rsid w:val="00FE374E"/>
    <w:rsid w:val="00FE4625"/>
    <w:rsid w:val="00FF2861"/>
    <w:rsid w:val="00FF31BE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0161"/>
    <o:shapelayout v:ext="edit">
      <o:idmap v:ext="edit" data="1"/>
    </o:shapelayout>
  </w:shapeDefaults>
  <w:decimalSymbol w:val=","/>
  <w:listSeparator w:val=";"/>
  <w14:docId w14:val="2E6F5133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836C49"/>
    <w:rPr>
      <w:rFonts w:ascii="Verdana" w:eastAsia="Arial Unicode MS" w:hAnsi="Verdana"/>
      <w:b/>
      <w:bCs/>
      <w:kern w:val="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4069E-34E6-4C7A-811D-BAFB12FC4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Irena Habinc</cp:lastModifiedBy>
  <cp:revision>39</cp:revision>
  <cp:lastPrinted>2022-11-15T09:34:00Z</cp:lastPrinted>
  <dcterms:created xsi:type="dcterms:W3CDTF">2024-12-23T11:27:00Z</dcterms:created>
  <dcterms:modified xsi:type="dcterms:W3CDTF">2026-02-18T08:51:00Z</dcterms:modified>
</cp:coreProperties>
</file>